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A71E0F" w:rsidRPr="006255FE" w14:paraId="1DAFC520" w14:textId="77777777" w:rsidTr="00C2701D">
        <w:tc>
          <w:tcPr>
            <w:tcW w:w="2625" w:type="dxa"/>
          </w:tcPr>
          <w:p w14:paraId="58EAE26C" w14:textId="77777777" w:rsidR="00A71E0F" w:rsidRPr="006255FE" w:rsidRDefault="00A71E0F" w:rsidP="00C2701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45FD338F" w14:textId="77777777" w:rsidR="00A71E0F" w:rsidRPr="006255FE" w:rsidRDefault="00A71E0F" w:rsidP="00C2701D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D4E12">
              <w:rPr>
                <w:rFonts w:ascii="Arial" w:hAnsi="Arial" w:cs="Arial"/>
                <w:b/>
                <w:szCs w:val="20"/>
              </w:rPr>
              <w:t>Nakup novega manjšega tovornega vozila do 3,5 t</w:t>
            </w:r>
          </w:p>
        </w:tc>
      </w:tr>
      <w:tr w:rsidR="00A71E0F" w:rsidRPr="006255FE" w14:paraId="0333AB65" w14:textId="77777777" w:rsidTr="00C2701D">
        <w:tc>
          <w:tcPr>
            <w:tcW w:w="2625" w:type="dxa"/>
          </w:tcPr>
          <w:p w14:paraId="7B2A1DBC" w14:textId="77777777" w:rsidR="00A71E0F" w:rsidRPr="00741CA1" w:rsidRDefault="00A71E0F" w:rsidP="00C2701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19C3AF95" w14:textId="77777777" w:rsidR="00A71E0F" w:rsidRPr="00741CA1" w:rsidRDefault="00A71E0F" w:rsidP="00C2701D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019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14:paraId="4BB5BC58" w14:textId="77777777" w:rsidR="004B5C96" w:rsidRDefault="004B5C96" w:rsidP="00035AAB">
      <w:pPr>
        <w:jc w:val="center"/>
        <w:rPr>
          <w:rFonts w:ascii="Arial" w:hAnsi="Arial" w:cs="Arial"/>
          <w:b/>
          <w:sz w:val="24"/>
        </w:rPr>
      </w:pPr>
    </w:p>
    <w:p w14:paraId="793B3496" w14:textId="77777777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798EF2EC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 xml:space="preserve">IZJAVA O </w:t>
      </w:r>
      <w:r w:rsidR="004E2F24">
        <w:rPr>
          <w:rFonts w:ascii="Arial" w:hAnsi="Arial" w:cs="Arial"/>
          <w:b/>
          <w:sz w:val="24"/>
        </w:rPr>
        <w:t>ZASTOPANJU BLAGOVNE ZNAMKE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4F8E90D6" w:rsidR="00951C9E" w:rsidRPr="00894026" w:rsidRDefault="00951C9E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P</w:t>
            </w:r>
            <w:r w:rsidRPr="00894026">
              <w:rPr>
                <w:rFonts w:ascii="Arial" w:hAnsi="Arial" w:cs="Arial"/>
                <w:b/>
                <w:bCs/>
                <w:szCs w:val="20"/>
              </w:rPr>
              <w:t>onudnik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77777777" w:rsidR="00951C9E" w:rsidRPr="00486DB1" w:rsidRDefault="00951C9E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77777777" w:rsidR="00951C9E" w:rsidRPr="00486DB1" w:rsidRDefault="00951C9E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253D7A58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428B5510" w14:textId="77777777" w:rsidR="009C1B65" w:rsidRDefault="009C1B65" w:rsidP="00866ADF">
      <w:pPr>
        <w:jc w:val="both"/>
        <w:rPr>
          <w:rFonts w:ascii="Arial" w:hAnsi="Arial" w:cs="Arial"/>
          <w:szCs w:val="20"/>
        </w:rPr>
      </w:pPr>
    </w:p>
    <w:p w14:paraId="233F3924" w14:textId="77777777" w:rsidR="004C01C5" w:rsidRPr="00C12596" w:rsidRDefault="004C01C5" w:rsidP="004C01C5">
      <w:pPr>
        <w:rPr>
          <w:rFonts w:ascii="Arial" w:hAnsi="Arial" w:cs="Arial"/>
          <w:color w:val="000000"/>
          <w:szCs w:val="20"/>
        </w:rPr>
      </w:pPr>
    </w:p>
    <w:p w14:paraId="4B7FD6FF" w14:textId="3C5BB6D4" w:rsidR="004C01C5" w:rsidRPr="00C12596" w:rsidRDefault="004C01C5" w:rsidP="004C01C5">
      <w:pPr>
        <w:spacing w:line="480" w:lineRule="auto"/>
        <w:rPr>
          <w:rFonts w:ascii="Arial" w:hAnsi="Arial" w:cs="Arial"/>
          <w:color w:val="000000"/>
          <w:szCs w:val="20"/>
        </w:rPr>
      </w:pPr>
      <w:r w:rsidRPr="00C12596">
        <w:rPr>
          <w:rFonts w:ascii="Arial" w:hAnsi="Arial" w:cs="Arial"/>
          <w:color w:val="000000"/>
          <w:szCs w:val="20"/>
        </w:rPr>
        <w:t>Pod kazensko in materialno odgovornostjo izjavljamo</w:t>
      </w:r>
      <w:r>
        <w:rPr>
          <w:rFonts w:ascii="Arial" w:hAnsi="Arial" w:cs="Arial"/>
          <w:color w:val="000000"/>
          <w:szCs w:val="20"/>
        </w:rPr>
        <w:t xml:space="preserve">, da </w:t>
      </w:r>
      <w:r w:rsidRPr="004C01C5">
        <w:rPr>
          <w:rFonts w:ascii="Arial" w:hAnsi="Arial" w:cs="Arial"/>
          <w:i/>
          <w:color w:val="000000"/>
          <w:szCs w:val="20"/>
        </w:rPr>
        <w:t>(ustrezno označite in dopolnite)</w:t>
      </w:r>
      <w:r w:rsidRPr="00C12596">
        <w:rPr>
          <w:rFonts w:ascii="Arial" w:hAnsi="Arial" w:cs="Arial"/>
          <w:color w:val="000000"/>
          <w:szCs w:val="20"/>
        </w:rPr>
        <w:t>:</w:t>
      </w:r>
    </w:p>
    <w:p w14:paraId="0267D8F8" w14:textId="6D429CC7" w:rsidR="004C01C5" w:rsidRPr="00C12596" w:rsidRDefault="004C01C5" w:rsidP="004C01C5">
      <w:pPr>
        <w:spacing w:line="360" w:lineRule="auto"/>
        <w:jc w:val="both"/>
        <w:rPr>
          <w:rFonts w:ascii="Arial" w:hAnsi="Arial" w:cs="Arial"/>
          <w:color w:val="000000"/>
          <w:szCs w:val="20"/>
        </w:rPr>
      </w:pPr>
      <w:r w:rsidRPr="00C12596">
        <w:rPr>
          <w:rFonts w:ascii="Arial" w:hAnsi="Arial" w:cs="Arial"/>
          <w:color w:val="00000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Potrditev1"/>
      <w:r w:rsidRPr="00C12596">
        <w:rPr>
          <w:rFonts w:ascii="Arial" w:hAnsi="Arial" w:cs="Arial"/>
          <w:color w:val="000000"/>
          <w:szCs w:val="20"/>
        </w:rPr>
        <w:instrText xml:space="preserve"> FORMCHECKBOX </w:instrText>
      </w:r>
      <w:r w:rsidR="00A54F7E">
        <w:rPr>
          <w:rFonts w:ascii="Arial" w:hAnsi="Arial" w:cs="Arial"/>
          <w:color w:val="000000"/>
          <w:szCs w:val="20"/>
        </w:rPr>
      </w:r>
      <w:r w:rsidR="00A54F7E">
        <w:rPr>
          <w:rFonts w:ascii="Arial" w:hAnsi="Arial" w:cs="Arial"/>
          <w:color w:val="000000"/>
          <w:szCs w:val="20"/>
        </w:rPr>
        <w:fldChar w:fldCharType="separate"/>
      </w:r>
      <w:r w:rsidRPr="00C12596">
        <w:rPr>
          <w:rFonts w:ascii="Arial" w:hAnsi="Arial" w:cs="Arial"/>
          <w:color w:val="000000"/>
          <w:szCs w:val="20"/>
        </w:rPr>
        <w:fldChar w:fldCharType="end"/>
      </w:r>
      <w:bookmarkEnd w:id="0"/>
      <w:r w:rsidR="00A54F7E">
        <w:rPr>
          <w:rFonts w:ascii="Arial" w:hAnsi="Arial" w:cs="Arial"/>
          <w:color w:val="000000"/>
          <w:szCs w:val="20"/>
        </w:rPr>
        <w:t xml:space="preserve">  </w:t>
      </w:r>
      <w:r w:rsidRPr="00C12596">
        <w:rPr>
          <w:rFonts w:ascii="Arial" w:hAnsi="Arial" w:cs="Arial"/>
          <w:color w:val="000000"/>
          <w:szCs w:val="20"/>
        </w:rPr>
        <w:t>sm</w:t>
      </w:r>
      <w:r>
        <w:rPr>
          <w:rFonts w:ascii="Arial" w:hAnsi="Arial" w:cs="Arial"/>
          <w:color w:val="000000"/>
          <w:szCs w:val="20"/>
        </w:rPr>
        <w:t>o generalni uvoznik za naslednjo blagovno znamko, ki jo</w:t>
      </w:r>
      <w:r w:rsidRPr="00C12596">
        <w:rPr>
          <w:rFonts w:ascii="Arial" w:hAnsi="Arial" w:cs="Arial"/>
          <w:color w:val="000000"/>
          <w:szCs w:val="20"/>
        </w:rPr>
        <w:t xml:space="preserve"> ponujamo v ponudbi z</w:t>
      </w:r>
      <w:r>
        <w:rPr>
          <w:rFonts w:ascii="Arial" w:hAnsi="Arial" w:cs="Arial"/>
          <w:color w:val="000000"/>
          <w:szCs w:val="20"/>
        </w:rPr>
        <w:t>a javno naročilo z oznako 019/23 JN MZEZ</w:t>
      </w:r>
      <w:r w:rsidRPr="00C12596">
        <w:rPr>
          <w:rFonts w:ascii="Arial" w:hAnsi="Arial" w:cs="Arial"/>
          <w:color w:val="000000"/>
          <w:szCs w:val="20"/>
        </w:rPr>
        <w:t>:</w:t>
      </w:r>
    </w:p>
    <w:p w14:paraId="1A4DA55C" w14:textId="2970BDAE" w:rsidR="004C01C5" w:rsidRPr="004C01C5" w:rsidRDefault="004C01C5" w:rsidP="004C01C5">
      <w:pPr>
        <w:spacing w:line="480" w:lineRule="auto"/>
        <w:jc w:val="both"/>
        <w:rPr>
          <w:rFonts w:ascii="Arial" w:hAnsi="Arial" w:cs="Arial"/>
          <w:u w:val="single"/>
        </w:rPr>
      </w:pPr>
      <w:r w:rsidRPr="004C01C5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4C01C5">
        <w:rPr>
          <w:rFonts w:ascii="Arial" w:hAnsi="Arial" w:cs="Arial"/>
          <w:u w:val="single"/>
        </w:rPr>
        <w:instrText xml:space="preserve"> FORMTEXT </w:instrText>
      </w:r>
      <w:r w:rsidRPr="004C01C5">
        <w:rPr>
          <w:rFonts w:ascii="Arial" w:hAnsi="Arial" w:cs="Arial"/>
          <w:u w:val="single"/>
        </w:rPr>
      </w:r>
      <w:r w:rsidRPr="004C01C5">
        <w:rPr>
          <w:rFonts w:ascii="Arial" w:hAnsi="Arial" w:cs="Arial"/>
          <w:u w:val="single"/>
        </w:rPr>
        <w:fldChar w:fldCharType="separate"/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fldChar w:fldCharType="end"/>
      </w:r>
    </w:p>
    <w:p w14:paraId="65298890" w14:textId="77777777" w:rsidR="004C01C5" w:rsidRPr="00C12596" w:rsidRDefault="004C01C5" w:rsidP="004C01C5">
      <w:pPr>
        <w:spacing w:line="480" w:lineRule="auto"/>
        <w:jc w:val="both"/>
        <w:rPr>
          <w:rFonts w:ascii="Arial" w:hAnsi="Arial" w:cs="Arial"/>
          <w:color w:val="000000"/>
          <w:szCs w:val="20"/>
        </w:rPr>
      </w:pPr>
    </w:p>
    <w:p w14:paraId="2FCD8760" w14:textId="1EAEB7BF" w:rsidR="004C01C5" w:rsidRPr="00C12596" w:rsidRDefault="004C01C5" w:rsidP="004C01C5">
      <w:pPr>
        <w:spacing w:line="360" w:lineRule="auto"/>
        <w:jc w:val="both"/>
        <w:rPr>
          <w:rFonts w:ascii="Arial" w:hAnsi="Arial" w:cs="Arial"/>
          <w:color w:val="000000"/>
          <w:szCs w:val="20"/>
        </w:rPr>
      </w:pPr>
      <w:r w:rsidRPr="00C12596">
        <w:rPr>
          <w:rFonts w:ascii="Arial" w:hAnsi="Arial" w:cs="Arial"/>
          <w:color w:val="00000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12596">
        <w:rPr>
          <w:rFonts w:ascii="Arial" w:hAnsi="Arial" w:cs="Arial"/>
          <w:color w:val="000000"/>
          <w:szCs w:val="20"/>
        </w:rPr>
        <w:instrText xml:space="preserve"> FORMCHECKBOX </w:instrText>
      </w:r>
      <w:r w:rsidR="00A54F7E">
        <w:rPr>
          <w:rFonts w:ascii="Arial" w:hAnsi="Arial" w:cs="Arial"/>
          <w:color w:val="000000"/>
          <w:szCs w:val="20"/>
        </w:rPr>
      </w:r>
      <w:r w:rsidR="00A54F7E">
        <w:rPr>
          <w:rFonts w:ascii="Arial" w:hAnsi="Arial" w:cs="Arial"/>
          <w:color w:val="000000"/>
          <w:szCs w:val="20"/>
        </w:rPr>
        <w:fldChar w:fldCharType="separate"/>
      </w:r>
      <w:r w:rsidRPr="00C12596">
        <w:rPr>
          <w:rFonts w:ascii="Arial" w:hAnsi="Arial" w:cs="Arial"/>
          <w:color w:val="000000"/>
          <w:szCs w:val="20"/>
        </w:rPr>
        <w:fldChar w:fldCharType="end"/>
      </w:r>
      <w:r w:rsidR="00A54F7E">
        <w:rPr>
          <w:rFonts w:ascii="Arial" w:hAnsi="Arial" w:cs="Arial"/>
          <w:color w:val="000000"/>
          <w:szCs w:val="20"/>
        </w:rPr>
        <w:t xml:space="preserve">  </w:t>
      </w:r>
      <w:bookmarkStart w:id="1" w:name="_GoBack"/>
      <w:bookmarkEnd w:id="1"/>
      <w:r w:rsidRPr="00C12596">
        <w:rPr>
          <w:rFonts w:ascii="Arial" w:hAnsi="Arial" w:cs="Arial"/>
          <w:color w:val="000000"/>
          <w:szCs w:val="20"/>
        </w:rPr>
        <w:t>smo poo</w:t>
      </w:r>
      <w:r>
        <w:rPr>
          <w:rFonts w:ascii="Arial" w:hAnsi="Arial" w:cs="Arial"/>
          <w:color w:val="000000"/>
          <w:szCs w:val="20"/>
        </w:rPr>
        <w:t>blaščeni prodajalec za naslednjo blagovno znamko, ki jo</w:t>
      </w:r>
      <w:r w:rsidRPr="00C12596">
        <w:rPr>
          <w:rFonts w:ascii="Arial" w:hAnsi="Arial" w:cs="Arial"/>
          <w:color w:val="000000"/>
          <w:szCs w:val="20"/>
        </w:rPr>
        <w:t xml:space="preserve"> ponujamo v ponudbi za javno naročilo z oznako </w:t>
      </w:r>
      <w:r>
        <w:rPr>
          <w:rFonts w:ascii="Arial" w:hAnsi="Arial" w:cs="Arial"/>
          <w:color w:val="000000"/>
          <w:szCs w:val="20"/>
        </w:rPr>
        <w:t>019/23 JN MZEZ</w:t>
      </w:r>
      <w:r w:rsidRPr="00C12596">
        <w:rPr>
          <w:rFonts w:ascii="Arial" w:hAnsi="Arial" w:cs="Arial"/>
          <w:color w:val="000000"/>
          <w:szCs w:val="20"/>
        </w:rPr>
        <w:t>:</w:t>
      </w:r>
    </w:p>
    <w:p w14:paraId="713E85E2" w14:textId="77777777" w:rsidR="004C01C5" w:rsidRPr="004C01C5" w:rsidRDefault="004C01C5" w:rsidP="004C01C5">
      <w:pPr>
        <w:spacing w:line="480" w:lineRule="auto"/>
        <w:jc w:val="both"/>
        <w:rPr>
          <w:rFonts w:ascii="Arial" w:hAnsi="Arial" w:cs="Arial"/>
          <w:u w:val="single"/>
        </w:rPr>
      </w:pPr>
      <w:r w:rsidRPr="004C01C5">
        <w:rPr>
          <w:rFonts w:ascii="Arial" w:hAnsi="Arial" w:cs="Arial"/>
          <w:u w:val="single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4C01C5">
        <w:rPr>
          <w:rFonts w:ascii="Arial" w:hAnsi="Arial" w:cs="Arial"/>
          <w:u w:val="single"/>
        </w:rPr>
        <w:instrText xml:space="preserve"> FORMTEXT </w:instrText>
      </w:r>
      <w:r w:rsidRPr="004C01C5">
        <w:rPr>
          <w:rFonts w:ascii="Arial" w:hAnsi="Arial" w:cs="Arial"/>
          <w:u w:val="single"/>
        </w:rPr>
      </w:r>
      <w:r w:rsidRPr="004C01C5">
        <w:rPr>
          <w:rFonts w:ascii="Arial" w:hAnsi="Arial" w:cs="Arial"/>
          <w:u w:val="single"/>
        </w:rPr>
        <w:fldChar w:fldCharType="separate"/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t> </w:t>
      </w:r>
      <w:r w:rsidRPr="004C01C5">
        <w:rPr>
          <w:rFonts w:ascii="Arial" w:hAnsi="Arial" w:cs="Arial"/>
          <w:u w:val="single"/>
        </w:rPr>
        <w:fldChar w:fldCharType="end"/>
      </w:r>
    </w:p>
    <w:p w14:paraId="5AFEB5E6" w14:textId="617E1BE5" w:rsidR="001A6325" w:rsidRDefault="001A6325" w:rsidP="00866AD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E011B60" w14:textId="77777777" w:rsidR="004C01C5" w:rsidRDefault="004C01C5" w:rsidP="00866ADF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45F556BE" w14:textId="77777777" w:rsidR="0036260C" w:rsidRPr="00167859" w:rsidRDefault="0036260C" w:rsidP="0036260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0D9069" w14:textId="0E8508F9" w:rsidR="0036260C" w:rsidRDefault="004C01C5" w:rsidP="0036260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>Ponudnik</w:t>
      </w:r>
      <w:r w:rsidR="0036260C">
        <w:rPr>
          <w:rFonts w:ascii="Arial" w:hAnsi="Arial" w:cs="Arial"/>
          <w:szCs w:val="20"/>
        </w:rPr>
        <w:t xml:space="preserve">: </w:t>
      </w:r>
      <w:r w:rsidR="0036260C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36260C" w:rsidRPr="00167859">
        <w:rPr>
          <w:rFonts w:ascii="Arial" w:hAnsi="Arial" w:cs="Arial"/>
        </w:rPr>
        <w:instrText xml:space="preserve"> FORMTEXT </w:instrText>
      </w:r>
      <w:r w:rsidR="0036260C" w:rsidRPr="00167859">
        <w:rPr>
          <w:rFonts w:ascii="Arial" w:hAnsi="Arial" w:cs="Arial"/>
        </w:rPr>
      </w:r>
      <w:r w:rsidR="0036260C" w:rsidRPr="00167859">
        <w:rPr>
          <w:rFonts w:ascii="Arial" w:hAnsi="Arial" w:cs="Arial"/>
        </w:rPr>
        <w:fldChar w:fldCharType="separate"/>
      </w:r>
      <w:r w:rsidR="0036260C" w:rsidRPr="00167859">
        <w:rPr>
          <w:rFonts w:ascii="Arial" w:hAnsi="Arial" w:cs="Arial"/>
        </w:rPr>
        <w:t> </w:t>
      </w:r>
      <w:r w:rsidR="0036260C" w:rsidRPr="00167859">
        <w:rPr>
          <w:rFonts w:ascii="Arial" w:hAnsi="Arial" w:cs="Arial"/>
        </w:rPr>
        <w:t> </w:t>
      </w:r>
      <w:r w:rsidR="0036260C" w:rsidRPr="00167859">
        <w:rPr>
          <w:rFonts w:ascii="Arial" w:hAnsi="Arial" w:cs="Arial"/>
        </w:rPr>
        <w:t> </w:t>
      </w:r>
      <w:r w:rsidR="0036260C" w:rsidRPr="00167859">
        <w:rPr>
          <w:rFonts w:ascii="Arial" w:hAnsi="Arial" w:cs="Arial"/>
        </w:rPr>
        <w:t> </w:t>
      </w:r>
      <w:r w:rsidR="0036260C" w:rsidRPr="00167859">
        <w:rPr>
          <w:rFonts w:ascii="Arial" w:hAnsi="Arial" w:cs="Arial"/>
        </w:rPr>
        <w:t> </w:t>
      </w:r>
      <w:r w:rsidR="0036260C" w:rsidRPr="00167859">
        <w:rPr>
          <w:rFonts w:ascii="Arial" w:hAnsi="Arial" w:cs="Arial"/>
        </w:rPr>
        <w:fldChar w:fldCharType="end"/>
      </w:r>
    </w:p>
    <w:p w14:paraId="4DFAD6B3" w14:textId="77777777" w:rsidR="0036260C" w:rsidRDefault="0036260C" w:rsidP="004C01C5">
      <w:pPr>
        <w:spacing w:line="260" w:lineRule="exact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68529ECD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54F7E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54F7E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51DDF26A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A54F7E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A54F7E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03017377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4E2F24">
      <w:rPr>
        <w:rFonts w:ascii="Arial" w:hAnsi="Arial" w:cs="Arial"/>
        <w:sz w:val="16"/>
        <w:szCs w:val="16"/>
        <w:u w:val="single"/>
      </w:rPr>
      <w:t>brazec P-14</w:t>
    </w:r>
    <w:r w:rsidRPr="00CE15A6">
      <w:rPr>
        <w:rFonts w:ascii="Arial" w:hAnsi="Arial" w:cs="Arial"/>
        <w:sz w:val="16"/>
        <w:szCs w:val="16"/>
        <w:u w:val="single"/>
      </w:rPr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="004E2F24">
      <w:rPr>
        <w:rFonts w:ascii="Arial" w:hAnsi="Arial" w:cs="Arial"/>
        <w:sz w:val="16"/>
        <w:szCs w:val="16"/>
        <w:u w:val="single"/>
      </w:rPr>
      <w:tab/>
    </w:r>
    <w:r w:rsidR="004E2F24">
      <w:rPr>
        <w:rFonts w:ascii="Arial" w:hAnsi="Arial" w:cs="Arial"/>
        <w:sz w:val="16"/>
        <w:szCs w:val="16"/>
        <w:u w:val="single"/>
      </w:rPr>
      <w:tab/>
    </w:r>
    <w:r w:rsidRPr="00CE15A6">
      <w:rPr>
        <w:rFonts w:ascii="Arial" w:hAnsi="Arial" w:cs="Arial"/>
        <w:sz w:val="16"/>
        <w:szCs w:val="16"/>
        <w:u w:val="single"/>
      </w:rPr>
      <w:t xml:space="preserve"> Izjava o </w:t>
    </w:r>
    <w:r w:rsidR="004E2F24">
      <w:rPr>
        <w:rFonts w:ascii="Arial" w:hAnsi="Arial" w:cs="Arial"/>
        <w:sz w:val="16"/>
        <w:szCs w:val="16"/>
        <w:u w:val="single"/>
      </w:rPr>
      <w:t>zastopanju blagovne znamke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11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4C01C5"/>
    <w:rsid w:val="004E2F24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1B65"/>
    <w:rsid w:val="009C331A"/>
    <w:rsid w:val="009D4A0E"/>
    <w:rsid w:val="009F4885"/>
    <w:rsid w:val="00A043B5"/>
    <w:rsid w:val="00A0697F"/>
    <w:rsid w:val="00A16B92"/>
    <w:rsid w:val="00A44228"/>
    <w:rsid w:val="00A45C27"/>
    <w:rsid w:val="00A54F7E"/>
    <w:rsid w:val="00A5568E"/>
    <w:rsid w:val="00A627CC"/>
    <w:rsid w:val="00A70CBF"/>
    <w:rsid w:val="00A71E0F"/>
    <w:rsid w:val="00A96C33"/>
    <w:rsid w:val="00AA16C6"/>
    <w:rsid w:val="00AA2855"/>
    <w:rsid w:val="00AC296A"/>
    <w:rsid w:val="00B00479"/>
    <w:rsid w:val="00B12FF7"/>
    <w:rsid w:val="00B422D7"/>
    <w:rsid w:val="00B454CE"/>
    <w:rsid w:val="00B70117"/>
    <w:rsid w:val="00B70432"/>
    <w:rsid w:val="00BA3996"/>
    <w:rsid w:val="00BB3FFF"/>
    <w:rsid w:val="00BD7395"/>
    <w:rsid w:val="00BE3FA0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E3137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7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8E683F-29C6-4962-B7ED-31C06A19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5</cp:revision>
  <cp:lastPrinted>2017-10-09T07:27:00Z</cp:lastPrinted>
  <dcterms:created xsi:type="dcterms:W3CDTF">2023-06-21T09:31:00Z</dcterms:created>
  <dcterms:modified xsi:type="dcterms:W3CDTF">2023-06-21T12:42:00Z</dcterms:modified>
</cp:coreProperties>
</file>